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33A5" w14:textId="77777777" w:rsidR="00C564C0" w:rsidRDefault="00C564C0" w:rsidP="00C564C0">
      <w:pPr>
        <w:jc w:val="center"/>
        <w:rPr>
          <w:b/>
          <w:sz w:val="34"/>
        </w:rPr>
      </w:pPr>
    </w:p>
    <w:p w14:paraId="3A24013B" w14:textId="77777777" w:rsidR="00C564C0" w:rsidRDefault="00C564C0" w:rsidP="00C564C0">
      <w:pPr>
        <w:jc w:val="center"/>
        <w:rPr>
          <w:b/>
          <w:sz w:val="34"/>
        </w:rPr>
      </w:pPr>
    </w:p>
    <w:p w14:paraId="1250086E" w14:textId="77777777" w:rsidR="00C564C0" w:rsidRDefault="00C564C0" w:rsidP="00C564C0">
      <w:pPr>
        <w:jc w:val="center"/>
        <w:rPr>
          <w:b/>
          <w:sz w:val="34"/>
        </w:rPr>
      </w:pPr>
    </w:p>
    <w:p w14:paraId="23602F31" w14:textId="77777777" w:rsidR="00C564C0" w:rsidRDefault="00C564C0" w:rsidP="00C564C0">
      <w:pPr>
        <w:jc w:val="center"/>
        <w:rPr>
          <w:b/>
          <w:sz w:val="34"/>
        </w:rPr>
      </w:pPr>
    </w:p>
    <w:p w14:paraId="3BFF2C5D" w14:textId="77777777" w:rsidR="00C564C0" w:rsidRDefault="00C564C0" w:rsidP="00C564C0">
      <w:pPr>
        <w:jc w:val="center"/>
        <w:rPr>
          <w:b/>
          <w:sz w:val="34"/>
        </w:rPr>
      </w:pPr>
    </w:p>
    <w:p w14:paraId="4755C327" w14:textId="77777777" w:rsidR="00C564C0" w:rsidRDefault="00C564C0" w:rsidP="00C564C0">
      <w:pPr>
        <w:jc w:val="center"/>
        <w:rPr>
          <w:b/>
          <w:sz w:val="34"/>
        </w:rPr>
      </w:pPr>
    </w:p>
    <w:p w14:paraId="402C8111" w14:textId="77777777" w:rsidR="00C564C0" w:rsidRDefault="00C564C0" w:rsidP="00C564C0">
      <w:pPr>
        <w:jc w:val="center"/>
        <w:rPr>
          <w:b/>
          <w:sz w:val="34"/>
        </w:rPr>
      </w:pPr>
    </w:p>
    <w:p w14:paraId="0660311C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3348C109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09224326" w14:textId="77777777"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APPENDIX-D</w:t>
      </w:r>
    </w:p>
    <w:p w14:paraId="0276CA39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22388FC7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DATA REQUIREMENT SHEET</w:t>
      </w:r>
    </w:p>
    <w:p w14:paraId="6EF07911" w14:textId="77777777" w:rsidR="00C564C0" w:rsidRPr="00C564C0" w:rsidRDefault="00C564C0" w:rsidP="00C564C0"/>
    <w:sectPr w:rsidR="00C564C0" w:rsidRPr="00C564C0" w:rsidSect="00D84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2C0B0" w14:textId="77777777" w:rsidR="00466453" w:rsidRDefault="00466453">
      <w:r>
        <w:separator/>
      </w:r>
    </w:p>
  </w:endnote>
  <w:endnote w:type="continuationSeparator" w:id="0">
    <w:p w14:paraId="2A1866AD" w14:textId="77777777" w:rsidR="00466453" w:rsidRDefault="0046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0D773" w14:textId="77777777" w:rsidR="007373A6" w:rsidRDefault="00737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4C278" w14:textId="77777777" w:rsidR="00375910" w:rsidRDefault="00375910">
    <w:pPr>
      <w:spacing w:line="240" w:lineRule="exact"/>
    </w:pPr>
  </w:p>
  <w:p w14:paraId="5D055354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305AA046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E7" w14:textId="77777777" w:rsidR="007373A6" w:rsidRDefault="00737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35FCA" w14:textId="77777777" w:rsidR="00466453" w:rsidRDefault="00466453">
      <w:r>
        <w:separator/>
      </w:r>
    </w:p>
  </w:footnote>
  <w:footnote w:type="continuationSeparator" w:id="0">
    <w:p w14:paraId="5BE4C37B" w14:textId="77777777" w:rsidR="00466453" w:rsidRDefault="0046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C8EFE" w14:textId="77777777" w:rsidR="007373A6" w:rsidRDefault="00737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88C73" w14:textId="77777777" w:rsidR="00AF59C8" w:rsidRPr="00FB336E" w:rsidRDefault="00C564C0" w:rsidP="00AF59C8">
    <w:pPr>
      <w:tabs>
        <w:tab w:val="center" w:pos="4860"/>
        <w:tab w:val="right" w:pos="9360"/>
      </w:tabs>
      <w:ind w:left="360"/>
      <w:jc w:val="both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 w:bidi="ar-SA"/>
      </w:rPr>
      <w:drawing>
        <wp:anchor distT="0" distB="0" distL="114300" distR="114300" simplePos="0" relativeHeight="251659264" behindDoc="0" locked="0" layoutInCell="1" allowOverlap="1" wp14:anchorId="6ADD0EB8" wp14:editId="3D8A8E99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0" w:name="_Hlk87000645"/>
  </w:p>
  <w:p w14:paraId="3C73403C" w14:textId="77777777" w:rsidR="00AF59C8" w:rsidRPr="00FB336E" w:rsidRDefault="00AF59C8" w:rsidP="00AF59C8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2C741949" w14:textId="77777777" w:rsidR="00AF59C8" w:rsidRPr="00FB336E" w:rsidRDefault="00AF59C8" w:rsidP="00AF59C8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7CFAD70A" w14:textId="65A9470A" w:rsidR="00AF59C8" w:rsidRPr="00FB336E" w:rsidRDefault="00AF59C8" w:rsidP="00AF59C8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654875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 xml:space="preserve">Backbone &amp; Access </w:t>
    </w:r>
    <w:r w:rsidRPr="00FB336E">
      <w:rPr>
        <w:rFonts w:ascii="Verdana" w:hAnsi="Verdana" w:cs="Arial"/>
        <w:b/>
        <w:bCs/>
        <w:sz w:val="18"/>
        <w:szCs w:val="18"/>
      </w:rPr>
      <w:t>Network</w:t>
    </w:r>
    <w:bookmarkStart w:id="1" w:name="_GoBack"/>
    <w:bookmarkEnd w:id="1"/>
    <w:r w:rsidRPr="00FB336E">
      <w:rPr>
        <w:rFonts w:ascii="Verdana" w:hAnsi="Verdana" w:cs="Arial"/>
        <w:sz w:val="18"/>
        <w:szCs w:val="18"/>
      </w:rPr>
      <w:t>’</w:t>
    </w:r>
  </w:p>
  <w:bookmarkEnd w:id="0"/>
  <w:p w14:paraId="671CA6CC" w14:textId="77777777" w:rsidR="00C564C0" w:rsidRDefault="00C564C0" w:rsidP="00C564C0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5137D260" w14:textId="77777777" w:rsidR="00C564C0" w:rsidRDefault="00C564C0">
    <w:pPr>
      <w:pStyle w:val="Header"/>
    </w:pPr>
  </w:p>
  <w:p w14:paraId="658E86C9" w14:textId="77777777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3CB50" w14:textId="77777777" w:rsidR="007373A6" w:rsidRDefault="007373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25"/>
    <w:rsid w:val="00011A84"/>
    <w:rsid w:val="00015F24"/>
    <w:rsid w:val="000329FB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A21AA"/>
    <w:rsid w:val="001B2F2E"/>
    <w:rsid w:val="001B4B06"/>
    <w:rsid w:val="001C6987"/>
    <w:rsid w:val="00214E97"/>
    <w:rsid w:val="00216E97"/>
    <w:rsid w:val="002404AC"/>
    <w:rsid w:val="002600EA"/>
    <w:rsid w:val="0026592C"/>
    <w:rsid w:val="002758DF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24A21"/>
    <w:rsid w:val="0042548F"/>
    <w:rsid w:val="00430D0A"/>
    <w:rsid w:val="00437311"/>
    <w:rsid w:val="004377CD"/>
    <w:rsid w:val="00445545"/>
    <w:rsid w:val="00450D1D"/>
    <w:rsid w:val="00466453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54875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36D45"/>
    <w:rsid w:val="007373A6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53544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80C4E"/>
    <w:rsid w:val="00980E55"/>
    <w:rsid w:val="00982291"/>
    <w:rsid w:val="00995B62"/>
    <w:rsid w:val="009D2E46"/>
    <w:rsid w:val="009E26DA"/>
    <w:rsid w:val="00A04E9A"/>
    <w:rsid w:val="00A25A74"/>
    <w:rsid w:val="00A46576"/>
    <w:rsid w:val="00A6496A"/>
    <w:rsid w:val="00A747C3"/>
    <w:rsid w:val="00A86A1D"/>
    <w:rsid w:val="00AA1BC2"/>
    <w:rsid w:val="00AB45E5"/>
    <w:rsid w:val="00AE6A22"/>
    <w:rsid w:val="00AF59C8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1447D"/>
    <w:rsid w:val="00D246C7"/>
    <w:rsid w:val="00D571C6"/>
    <w:rsid w:val="00D60142"/>
    <w:rsid w:val="00D642AE"/>
    <w:rsid w:val="00D71C03"/>
    <w:rsid w:val="00D82131"/>
    <w:rsid w:val="00D84825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3144F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E2D78"/>
    <w:rsid w:val="00FF03B3"/>
    <w:rsid w:val="00FF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362DFA2"/>
  <w15:docId w15:val="{BAD733D5-724D-4E52-87F1-457640F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 Mohammad Khan {सुहेल मोहम्मद खान}</cp:lastModifiedBy>
  <cp:revision>9</cp:revision>
  <cp:lastPrinted>2021-06-13T13:52:00Z</cp:lastPrinted>
  <dcterms:created xsi:type="dcterms:W3CDTF">2017-11-14T09:48:00Z</dcterms:created>
  <dcterms:modified xsi:type="dcterms:W3CDTF">2021-11-18T09:53:00Z</dcterms:modified>
</cp:coreProperties>
</file>